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C9" w:rsidRPr="00403D68" w:rsidRDefault="00B56AC9" w:rsidP="00B56AC9">
      <w:pPr>
        <w:pStyle w:val="sche4"/>
        <w:tabs>
          <w:tab w:val="left" w:leader="dot" w:pos="8824"/>
        </w:tabs>
        <w:ind w:firstLine="165"/>
        <w:jc w:val="center"/>
        <w:rPr>
          <w:b/>
          <w:i/>
          <w:sz w:val="22"/>
          <w:szCs w:val="22"/>
          <w:lang w:val="it-IT"/>
        </w:rPr>
      </w:pPr>
      <w:bookmarkStart w:id="0" w:name="_GoBack"/>
      <w:bookmarkEnd w:id="0"/>
      <w:r w:rsidRPr="00403D68">
        <w:rPr>
          <w:b/>
          <w:i/>
          <w:sz w:val="22"/>
          <w:szCs w:val="22"/>
          <w:lang w:val="it-IT"/>
        </w:rPr>
        <w:t xml:space="preserve">DICHIARAZIONE DA RENDERE  </w:t>
      </w:r>
    </w:p>
    <w:p w:rsidR="005B7EF7" w:rsidRPr="00BD47FD" w:rsidRDefault="005B7EF7" w:rsidP="005B7EF7">
      <w:pPr>
        <w:pStyle w:val="sche4"/>
        <w:tabs>
          <w:tab w:val="left" w:leader="dot" w:pos="8824"/>
        </w:tabs>
        <w:spacing w:after="120"/>
        <w:ind w:firstLine="165"/>
        <w:jc w:val="center"/>
        <w:rPr>
          <w:b/>
          <w:i/>
          <w:sz w:val="22"/>
          <w:szCs w:val="22"/>
          <w:lang w:val="it-IT"/>
        </w:rPr>
      </w:pPr>
      <w:r w:rsidRPr="00BD47FD">
        <w:rPr>
          <w:b/>
          <w:i/>
          <w:sz w:val="22"/>
          <w:szCs w:val="22"/>
          <w:lang w:val="it-IT"/>
        </w:rPr>
        <w:t>(Ai sensi dell’ ex art. 38 lett. b,c, ed m ter ed art. 38 comma 2 D.lgs. 163/2006 e s.m.i.),</w:t>
      </w:r>
    </w:p>
    <w:p w:rsidR="00B56AC9" w:rsidRPr="00E61D04" w:rsidRDefault="009E3B6F" w:rsidP="00B56AC9">
      <w:pPr>
        <w:pStyle w:val="sche4"/>
        <w:tabs>
          <w:tab w:val="left" w:leader="dot" w:pos="8824"/>
        </w:tabs>
        <w:spacing w:after="120"/>
        <w:ind w:firstLine="165"/>
        <w:jc w:val="left"/>
        <w:rPr>
          <w:b/>
          <w:bCs/>
          <w:i/>
          <w:sz w:val="22"/>
          <w:szCs w:val="22"/>
          <w:lang w:val="it-IT"/>
        </w:rPr>
      </w:pPr>
      <w:r>
        <w:rPr>
          <w:b/>
          <w:bCs/>
          <w:i/>
          <w:sz w:val="22"/>
          <w:szCs w:val="22"/>
          <w:lang w:val="it-IT"/>
        </w:rPr>
        <w:t xml:space="preserve">IL MODULO </w:t>
      </w:r>
      <w:r w:rsidR="00961ADB">
        <w:rPr>
          <w:b/>
          <w:bCs/>
          <w:i/>
          <w:sz w:val="22"/>
          <w:szCs w:val="22"/>
          <w:lang w:val="it-IT"/>
        </w:rPr>
        <w:t>DEVE</w:t>
      </w:r>
      <w:r>
        <w:rPr>
          <w:b/>
          <w:bCs/>
          <w:i/>
          <w:sz w:val="22"/>
          <w:szCs w:val="22"/>
          <w:lang w:val="it-IT"/>
        </w:rPr>
        <w:t xml:space="preserve"> ESSERE UTILIZZATO SEPARATAMENTE </w:t>
      </w:r>
      <w:r w:rsidR="00B56AC9" w:rsidRPr="00E61D04">
        <w:rPr>
          <w:b/>
          <w:bCs/>
          <w:i/>
          <w:sz w:val="22"/>
          <w:szCs w:val="22"/>
          <w:lang w:val="it-IT"/>
        </w:rPr>
        <w:t>DA PARTE DI:</w:t>
      </w:r>
    </w:p>
    <w:p w:rsidR="00175875" w:rsidRDefault="00175875" w:rsidP="00175875">
      <w:pPr>
        <w:pStyle w:val="sche4"/>
        <w:numPr>
          <w:ilvl w:val="0"/>
          <w:numId w:val="11"/>
        </w:numPr>
        <w:tabs>
          <w:tab w:val="left" w:pos="426"/>
          <w:tab w:val="left" w:leader="dot" w:pos="19624"/>
        </w:tabs>
        <w:spacing w:after="60"/>
        <w:ind w:left="284" w:firstLine="0"/>
        <w:rPr>
          <w:b/>
          <w:bCs/>
          <w:sz w:val="22"/>
          <w:szCs w:val="22"/>
          <w:u w:val="single"/>
          <w:lang w:val="it-IT"/>
        </w:rPr>
      </w:pPr>
      <w:r>
        <w:rPr>
          <w:b/>
          <w:bCs/>
          <w:sz w:val="22"/>
          <w:szCs w:val="22"/>
          <w:u w:val="single"/>
          <w:lang w:val="it-IT"/>
        </w:rPr>
        <w:t>dal direttore tecnico, in caso di  imprese individuali, ove diverso  dal titolare firmatario;</w:t>
      </w:r>
    </w:p>
    <w:p w:rsidR="00175875" w:rsidRDefault="00175875" w:rsidP="00175875">
      <w:pPr>
        <w:pStyle w:val="sche4"/>
        <w:numPr>
          <w:ilvl w:val="0"/>
          <w:numId w:val="10"/>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e dal direttore tecnico se trattasi di società in nome collettivo;</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accomandatari  e dal direttore tecnico se trattasi di società in accomandita semplice;</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dagli amministratori con poteri di rappresentanza, dal direttore tecnico, dal socio unico persona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 xml:space="preserve">fisica ovvero dal socio  di maggioranza in caso di società con meno di 4 soci,  se si tratta di altro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tipo di società o consorzio;</w:t>
      </w:r>
    </w:p>
    <w:p w:rsidR="00175875" w:rsidRPr="00213260" w:rsidRDefault="00213260"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 gli </w:t>
      </w:r>
      <w:r w:rsidR="00175875" w:rsidRPr="00213260">
        <w:rPr>
          <w:b/>
          <w:bCs/>
          <w:sz w:val="22"/>
          <w:szCs w:val="22"/>
          <w:u w:val="single"/>
          <w:lang w:val="it-IT"/>
        </w:rPr>
        <w:t>amministratori,</w:t>
      </w:r>
      <w:r>
        <w:rPr>
          <w:b/>
          <w:bCs/>
          <w:sz w:val="22"/>
          <w:szCs w:val="22"/>
          <w:u w:val="single"/>
          <w:lang w:val="it-IT"/>
        </w:rPr>
        <w:t xml:space="preserve"> i</w:t>
      </w:r>
      <w:r w:rsidR="00175875" w:rsidRPr="00213260">
        <w:rPr>
          <w:b/>
          <w:bCs/>
          <w:sz w:val="22"/>
          <w:szCs w:val="22"/>
          <w:u w:val="single"/>
          <w:lang w:val="it-IT"/>
        </w:rPr>
        <w:t xml:space="preserve"> titolari firmatari, </w:t>
      </w:r>
      <w:r>
        <w:rPr>
          <w:b/>
          <w:bCs/>
          <w:sz w:val="22"/>
          <w:szCs w:val="22"/>
          <w:u w:val="single"/>
          <w:lang w:val="it-IT"/>
        </w:rPr>
        <w:t xml:space="preserve">i </w:t>
      </w:r>
      <w:r w:rsidR="00175875" w:rsidRPr="00213260">
        <w:rPr>
          <w:b/>
          <w:bCs/>
          <w:sz w:val="22"/>
          <w:szCs w:val="22"/>
          <w:u w:val="single"/>
          <w:lang w:val="it-IT"/>
        </w:rPr>
        <w:t xml:space="preserve">direttori tecnici cessati dalla carica, anche per </w:t>
      </w:r>
    </w:p>
    <w:p w:rsidR="00175875" w:rsidRDefault="00175875" w:rsidP="00213260">
      <w:pPr>
        <w:pStyle w:val="sche4"/>
        <w:tabs>
          <w:tab w:val="left" w:pos="284"/>
          <w:tab w:val="left" w:leader="dot" w:pos="19624"/>
        </w:tabs>
        <w:spacing w:after="60"/>
        <w:ind w:left="426"/>
        <w:rPr>
          <w:b/>
          <w:bCs/>
          <w:sz w:val="22"/>
          <w:szCs w:val="22"/>
          <w:u w:val="single"/>
          <w:lang w:val="it-IT"/>
        </w:rPr>
      </w:pPr>
      <w:r w:rsidRPr="00213260">
        <w:rPr>
          <w:b/>
          <w:bCs/>
          <w:sz w:val="22"/>
          <w:szCs w:val="22"/>
          <w:u w:val="single"/>
          <w:lang w:val="it-IT"/>
        </w:rPr>
        <w:t>acquisizione di ramo di azienda, nell’anno precedenti la data di pubblicazione del bando di gara</w:t>
      </w:r>
      <w:r w:rsidR="00213260">
        <w:rPr>
          <w:b/>
          <w:bCs/>
          <w:sz w:val="22"/>
          <w:szCs w:val="22"/>
          <w:u w:val="single"/>
          <w:lang w:val="it-IT"/>
        </w:rPr>
        <w:t>, utilizzeranno il presente modello per le dichiarazioni di cui all’art. 31, comma 1, lett. c)</w:t>
      </w:r>
      <w:r w:rsidRPr="00213260">
        <w:rPr>
          <w:b/>
          <w:bCs/>
          <w:sz w:val="22"/>
          <w:szCs w:val="22"/>
          <w:u w:val="single"/>
          <w:lang w:val="it-IT"/>
        </w:rPr>
        <w:t>;</w:t>
      </w:r>
    </w:p>
    <w:p w:rsidR="006D2B35" w:rsidRPr="00E61D04" w:rsidRDefault="006D2B35" w:rsidP="006D2B35">
      <w:pPr>
        <w:pStyle w:val="sche4"/>
        <w:tabs>
          <w:tab w:val="left" w:leader="dot" w:pos="8824"/>
        </w:tabs>
        <w:rPr>
          <w:b/>
          <w:sz w:val="22"/>
          <w:szCs w:val="22"/>
          <w:u w:val="single"/>
          <w:lang w:val="it-IT"/>
        </w:rPr>
      </w:pPr>
      <w:r>
        <w:rPr>
          <w:b/>
          <w:sz w:val="22"/>
          <w:szCs w:val="22"/>
          <w:lang w:val="it-IT"/>
        </w:rPr>
        <w:t xml:space="preserve">      - </w:t>
      </w:r>
      <w:r w:rsidRPr="00E61D04">
        <w:rPr>
          <w:b/>
          <w:sz w:val="22"/>
          <w:szCs w:val="22"/>
          <w:u w:val="single"/>
          <w:lang w:val="it-IT"/>
        </w:rPr>
        <w:t xml:space="preserve">dal </w:t>
      </w:r>
      <w:r>
        <w:rPr>
          <w:b/>
          <w:sz w:val="22"/>
          <w:szCs w:val="22"/>
          <w:u w:val="single"/>
          <w:lang w:val="it-IT"/>
        </w:rPr>
        <w:t>PROCURATORE e dall’INSTITORE</w:t>
      </w:r>
      <w:r w:rsidRPr="00E61D04">
        <w:rPr>
          <w:b/>
          <w:sz w:val="22"/>
          <w:szCs w:val="22"/>
          <w:u w:val="single"/>
          <w:lang w:val="it-IT"/>
        </w:rPr>
        <w:t xml:space="preserve">. </w:t>
      </w:r>
    </w:p>
    <w:p w:rsidR="008068AA" w:rsidRDefault="008068AA" w:rsidP="00175875">
      <w:pPr>
        <w:pStyle w:val="sche4"/>
        <w:tabs>
          <w:tab w:val="left" w:leader="dot" w:pos="8824"/>
        </w:tabs>
        <w:rPr>
          <w:b/>
          <w:sz w:val="22"/>
          <w:szCs w:val="22"/>
          <w:u w:val="single"/>
          <w:lang w:val="it-IT"/>
        </w:rPr>
      </w:pPr>
    </w:p>
    <w:p w:rsidR="006D2B35" w:rsidRPr="00E61D04" w:rsidRDefault="006D2B35" w:rsidP="00175875">
      <w:pPr>
        <w:pStyle w:val="sche4"/>
        <w:tabs>
          <w:tab w:val="left" w:leader="dot" w:pos="8824"/>
        </w:tabs>
        <w:rPr>
          <w:b/>
          <w:sz w:val="22"/>
          <w:szCs w:val="22"/>
          <w:u w:val="single"/>
          <w:lang w:val="it-IT"/>
        </w:rPr>
      </w:pPr>
    </w:p>
    <w:p w:rsidR="00886C20" w:rsidRDefault="007B3A52" w:rsidP="00886C20">
      <w:pPr>
        <w:spacing w:line="440" w:lineRule="exact"/>
        <w:jc w:val="both"/>
        <w:rPr>
          <w:position w:val="8"/>
        </w:rPr>
      </w:pPr>
      <w:r w:rsidRPr="00364055">
        <w:rPr>
          <w:position w:val="8"/>
        </w:rPr>
        <w:t>Il sottoscritto ……………….………………</w:t>
      </w:r>
      <w:r w:rsidR="00886C20">
        <w:rPr>
          <w:position w:val="8"/>
        </w:rPr>
        <w:t xml:space="preserve"> nato a ………………… il ……………</w:t>
      </w:r>
    </w:p>
    <w:p w:rsidR="00886C20" w:rsidRDefault="00886C20" w:rsidP="00886C20">
      <w:pPr>
        <w:spacing w:line="440" w:lineRule="exact"/>
        <w:jc w:val="both"/>
        <w:rPr>
          <w:position w:val="8"/>
        </w:rPr>
      </w:pPr>
      <w:r>
        <w:rPr>
          <w:position w:val="8"/>
        </w:rPr>
        <w:t xml:space="preserve">residente a………………….. </w:t>
      </w:r>
      <w:r w:rsidRPr="00886C20">
        <w:rPr>
          <w:position w:val="8"/>
        </w:rPr>
        <w:t xml:space="preserve">Tel.  ………………………      Fax  ………………………  </w:t>
      </w:r>
    </w:p>
    <w:p w:rsidR="00886C20" w:rsidRDefault="00886C20" w:rsidP="00886C20">
      <w:pPr>
        <w:spacing w:line="440" w:lineRule="exact"/>
        <w:jc w:val="both"/>
        <w:rPr>
          <w:position w:val="8"/>
        </w:rPr>
      </w:pPr>
      <w:r w:rsidRPr="00886C20">
        <w:rPr>
          <w:position w:val="8"/>
        </w:rPr>
        <w:t>Cell.  ……………………..……….</w:t>
      </w:r>
    </w:p>
    <w:p w:rsidR="007B3A52" w:rsidRPr="00F46219" w:rsidRDefault="00886C20" w:rsidP="00886C20">
      <w:pPr>
        <w:spacing w:line="440" w:lineRule="exact"/>
        <w:jc w:val="both"/>
      </w:pPr>
      <w:r>
        <w:t xml:space="preserve">in qualità di </w:t>
      </w:r>
      <w:r w:rsidR="007B3A52" w:rsidRPr="00F46219">
        <w:t>…………………………………………………………</w:t>
      </w:r>
      <w:r>
        <w:t>…….</w:t>
      </w:r>
      <w:r w:rsidR="007B3A52" w:rsidRPr="00F46219">
        <w:t>...</w:t>
      </w:r>
    </w:p>
    <w:p w:rsidR="007B3A52" w:rsidRPr="00F46219" w:rsidRDefault="007B3A52" w:rsidP="007B3A52">
      <w:pPr>
        <w:pStyle w:val="sche3"/>
        <w:spacing w:line="440" w:lineRule="exact"/>
        <w:jc w:val="left"/>
        <w:rPr>
          <w:sz w:val="24"/>
          <w:szCs w:val="24"/>
          <w:lang w:val="it-IT"/>
        </w:rPr>
      </w:pPr>
      <w:r w:rsidRPr="00F46219">
        <w:rPr>
          <w:sz w:val="24"/>
          <w:szCs w:val="24"/>
          <w:lang w:val="it-IT"/>
        </w:rPr>
        <w:t>dell’impresa concorrente……………………………………………….………………………</w:t>
      </w:r>
    </w:p>
    <w:p w:rsidR="00886C20" w:rsidRDefault="00886C20" w:rsidP="00B56AC9">
      <w:pPr>
        <w:pStyle w:val="Corpodeltesto21"/>
        <w:tabs>
          <w:tab w:val="left" w:pos="150"/>
          <w:tab w:val="left" w:pos="7704"/>
        </w:tabs>
        <w:spacing w:line="240" w:lineRule="auto"/>
        <w:ind w:left="0"/>
        <w:rPr>
          <w:rFonts w:ascii="Times New Roman" w:hAnsi="Times New Roman"/>
          <w:sz w:val="22"/>
          <w:szCs w:val="22"/>
        </w:rPr>
      </w:pPr>
    </w:p>
    <w:p w:rsidR="00B56AC9" w:rsidRDefault="00B56AC9" w:rsidP="00B56AC9">
      <w:pPr>
        <w:pStyle w:val="Corpodeltesto21"/>
        <w:tabs>
          <w:tab w:val="left" w:pos="150"/>
          <w:tab w:val="left" w:pos="7704"/>
        </w:tabs>
        <w:spacing w:line="240" w:lineRule="auto"/>
        <w:ind w:left="0"/>
        <w:rPr>
          <w:rFonts w:ascii="Times New Roman" w:hAnsi="Times New Roman"/>
          <w:sz w:val="22"/>
          <w:szCs w:val="22"/>
        </w:rPr>
      </w:pPr>
      <w:r w:rsidRPr="00E61D04">
        <w:rPr>
          <w:rFonts w:ascii="Times New Roman" w:hAnsi="Times New Roman"/>
          <w:sz w:val="22"/>
          <w:szCs w:val="22"/>
        </w:rPr>
        <w:t>Ai sensi degli articoli 46 e 47 del DPR 28 dicembre 2000 n.445, consapevole delle sanzioni penali previste dall'articolo 76 del medesimo DPR 445/2000, per le ipotesi di falsità in atti e dichiarazioni mendaci</w:t>
      </w:r>
      <w:r>
        <w:rPr>
          <w:rFonts w:ascii="Times New Roman" w:hAnsi="Times New Roman"/>
          <w:sz w:val="22"/>
          <w:szCs w:val="22"/>
        </w:rPr>
        <w:t xml:space="preserve"> ivi indicate il </w:t>
      </w:r>
      <w:r w:rsidRPr="00403D68">
        <w:rPr>
          <w:rFonts w:ascii="Times New Roman" w:hAnsi="Times New Roman"/>
          <w:sz w:val="22"/>
          <w:szCs w:val="22"/>
        </w:rPr>
        <w:t xml:space="preserve"> sottoscritto, nella qualità sotto indicata </w:t>
      </w:r>
    </w:p>
    <w:p w:rsidR="00B56AC9" w:rsidRPr="00403D68" w:rsidRDefault="00B56AC9" w:rsidP="00B56AC9">
      <w:pPr>
        <w:pStyle w:val="Corpodeltesto21"/>
        <w:tabs>
          <w:tab w:val="left" w:pos="150"/>
          <w:tab w:val="left" w:pos="7704"/>
        </w:tabs>
        <w:spacing w:line="240" w:lineRule="auto"/>
        <w:ind w:left="0"/>
        <w:rPr>
          <w:rFonts w:ascii="Times New Roman" w:hAnsi="Times New Roman"/>
          <w:sz w:val="22"/>
          <w:szCs w:val="22"/>
        </w:rPr>
      </w:pPr>
    </w:p>
    <w:p w:rsidR="00B56AC9" w:rsidRPr="00403D68" w:rsidRDefault="00B56AC9" w:rsidP="00B56AC9">
      <w:pPr>
        <w:pStyle w:val="Corpodeltesto21"/>
        <w:ind w:left="0" w:firstLine="165"/>
        <w:jc w:val="center"/>
        <w:rPr>
          <w:rFonts w:ascii="Times New Roman" w:hAnsi="Times New Roman"/>
          <w:b/>
          <w:bCs/>
          <w:sz w:val="22"/>
          <w:szCs w:val="22"/>
        </w:rPr>
      </w:pPr>
      <w:r w:rsidRPr="00403D68">
        <w:rPr>
          <w:rFonts w:ascii="Times New Roman" w:hAnsi="Times New Roman"/>
          <w:b/>
          <w:bCs/>
          <w:sz w:val="22"/>
          <w:szCs w:val="22"/>
        </w:rPr>
        <w:t>DICHIARA</w:t>
      </w:r>
    </w:p>
    <w:p w:rsidR="00B56AC9" w:rsidRPr="00403D68" w:rsidRDefault="00B56AC9" w:rsidP="00B56AC9">
      <w:pPr>
        <w:pStyle w:val="sche3"/>
        <w:tabs>
          <w:tab w:val="left" w:pos="2138"/>
          <w:tab w:val="left" w:pos="2333"/>
        </w:tabs>
        <w:spacing w:before="60"/>
        <w:ind w:left="142" w:hanging="142"/>
        <w:rPr>
          <w:sz w:val="22"/>
          <w:szCs w:val="22"/>
          <w:lang w:val="it-IT"/>
        </w:rPr>
      </w:pPr>
      <w:r w:rsidRPr="00403D68">
        <w:rPr>
          <w:sz w:val="22"/>
          <w:szCs w:val="22"/>
          <w:lang w:val="it-IT"/>
        </w:rPr>
        <w:t>- che nei propri confronti non è stata disposta la misura di prevenzione di cui all’art. 3 della legge 27.12.1956 n.1423 e che non sussiste alcuna causa ostativa prevista dall’art. 10 della legge n.575/65;</w:t>
      </w:r>
    </w:p>
    <w:p w:rsidR="00B56AC9" w:rsidRPr="001215D2" w:rsidRDefault="00B56AC9" w:rsidP="00B56AC9">
      <w:pPr>
        <w:pStyle w:val="sche3"/>
        <w:tabs>
          <w:tab w:val="left" w:pos="2138"/>
          <w:tab w:val="left" w:pos="2303"/>
          <w:tab w:val="left" w:pos="2318"/>
        </w:tabs>
        <w:spacing w:before="60"/>
        <w:ind w:left="142" w:hanging="142"/>
        <w:rPr>
          <w:sz w:val="22"/>
          <w:szCs w:val="22"/>
          <w:lang w:val="it-IT"/>
        </w:rPr>
      </w:pPr>
      <w:r w:rsidRPr="00403D68">
        <w:rPr>
          <w:spacing w:val="-8"/>
          <w:sz w:val="22"/>
          <w:szCs w:val="22"/>
          <w:lang w:val="it-IT"/>
        </w:rPr>
        <w:t xml:space="preserve">- </w:t>
      </w:r>
      <w:r w:rsidRPr="001215D2">
        <w:rPr>
          <w:sz w:val="22"/>
          <w:szCs w:val="22"/>
          <w:lang w:val="it-IT"/>
        </w:rPr>
        <w:t>che nei propri confronti, negli ultimi cinque anni, non sono stati estesi gli effetti delle misure di prevenzione di cui alla Legge n. 1423/1956, irrogate nei confronti di un proprio convivente;</w:t>
      </w:r>
    </w:p>
    <w:p w:rsidR="00B56AC9" w:rsidRDefault="00B56AC9" w:rsidP="00B56AC9">
      <w:pPr>
        <w:pStyle w:val="sche3"/>
        <w:tabs>
          <w:tab w:val="left" w:pos="2138"/>
          <w:tab w:val="left" w:pos="2348"/>
        </w:tabs>
        <w:spacing w:before="60"/>
        <w:ind w:left="142" w:hanging="142"/>
        <w:rPr>
          <w:b/>
          <w:sz w:val="22"/>
          <w:szCs w:val="22"/>
          <w:lang w:val="it-IT"/>
        </w:rPr>
      </w:pPr>
      <w:r w:rsidRPr="00403D68">
        <w:rPr>
          <w:sz w:val="22"/>
          <w:szCs w:val="22"/>
          <w:lang w:val="it-IT"/>
        </w:rPr>
        <w:t xml:space="preserve">- che nei </w:t>
      </w:r>
      <w:r w:rsidR="00886C20" w:rsidRPr="001215D2">
        <w:rPr>
          <w:sz w:val="22"/>
          <w:szCs w:val="22"/>
          <w:lang w:val="it-IT"/>
        </w:rPr>
        <w:t xml:space="preserve">propri </w:t>
      </w:r>
      <w:r w:rsidRPr="00403D68">
        <w:rPr>
          <w:sz w:val="22"/>
          <w:szCs w:val="22"/>
          <w:lang w:val="it-IT"/>
        </w:rPr>
        <w:t>confronti non sono state pronunciate sentenze di condanna passata in giudicato, o emesso decreto penale  di condanna divenuto irrevocabile oppure sentenze di applicazione della pena su richiesta, ai sensi dell’articolo 444 del codice di procedura penale per reati gravi in danno dello Stato o della Comunità che incidono sull’affidabilità morale e professionale, né condanna con sentenza passata in giudicato per uno o più reati di partecipazione ad un’organizzazione criminale,corruzione,frode,riciclaggio,come definiti degli atti comunitari , di cui all’art. 45-paragrafo1, direttiva CE 2004/18</w:t>
      </w:r>
      <w:r w:rsidRPr="00403D68">
        <w:rPr>
          <w:b/>
          <w:sz w:val="22"/>
          <w:szCs w:val="22"/>
          <w:lang w:val="it-IT"/>
        </w:rPr>
        <w:t>(art. 38,c.1, lett.</w:t>
      </w:r>
      <w:r w:rsidR="005C2B1F">
        <w:rPr>
          <w:b/>
          <w:sz w:val="22"/>
          <w:szCs w:val="22"/>
          <w:lang w:val="it-IT"/>
        </w:rPr>
        <w:t>c) del D.Lgs 163/2006 e s.m.i.);</w:t>
      </w:r>
    </w:p>
    <w:p w:rsidR="00C5166A" w:rsidRDefault="002B53BE" w:rsidP="005C2B1F">
      <w:pPr>
        <w:pStyle w:val="sche3"/>
        <w:tabs>
          <w:tab w:val="left" w:pos="2138"/>
          <w:tab w:val="left" w:pos="2348"/>
        </w:tabs>
        <w:spacing w:before="60"/>
        <w:ind w:left="142" w:hanging="142"/>
        <w:rPr>
          <w:rFonts w:eastAsia="Times New Roman"/>
          <w:sz w:val="22"/>
          <w:szCs w:val="22"/>
          <w:lang w:val="it-IT"/>
        </w:rPr>
      </w:pPr>
      <w:sdt>
        <w:sdtPr>
          <w:rPr>
            <w:sz w:val="22"/>
            <w:szCs w:val="22"/>
            <w:lang w:val="it-IT"/>
          </w:rPr>
          <w:id w:val="1056431892"/>
          <w14:checkbox>
            <w14:checked w14:val="0"/>
            <w14:checkedState w14:val="2612" w14:font="MS Gothic"/>
            <w14:uncheckedState w14:val="2610" w14:font="MS Gothic"/>
          </w14:checkbox>
        </w:sdtPr>
        <w:sdtEndPr>
          <w:rPr>
            <w:rFonts w:hint="eastAsia"/>
          </w:rPr>
        </w:sdtEndPr>
        <w:sdtContent>
          <w:r w:rsidR="00904163">
            <w:rPr>
              <w:rFonts w:ascii="MS Gothic" w:eastAsia="MS Gothic" w:hAnsi="MS Gothic" w:hint="eastAsia"/>
              <w:sz w:val="22"/>
              <w:szCs w:val="22"/>
              <w:lang w:val="it-IT"/>
            </w:rPr>
            <w:t>☐</w:t>
          </w:r>
        </w:sdtContent>
      </w:sdt>
      <w:r w:rsidR="00C5166A" w:rsidRPr="005C2B1F">
        <w:rPr>
          <w:spacing w:val="-6"/>
          <w:sz w:val="22"/>
          <w:szCs w:val="22"/>
          <w:lang w:val="it-IT"/>
        </w:rPr>
        <w:t>che</w:t>
      </w:r>
      <w:r w:rsidR="00904163">
        <w:rPr>
          <w:spacing w:val="-6"/>
          <w:sz w:val="22"/>
          <w:szCs w:val="22"/>
          <w:lang w:val="it-IT"/>
        </w:rPr>
        <w:t xml:space="preserve"> </w:t>
      </w:r>
      <w:r w:rsidR="00C5166A">
        <w:rPr>
          <w:rFonts w:eastAsia="Times New Roman"/>
          <w:sz w:val="22"/>
          <w:szCs w:val="22"/>
          <w:lang w:val="it-IT"/>
        </w:rPr>
        <w:t>nei propri confronti non sussistono condanne penali definitive</w:t>
      </w:r>
    </w:p>
    <w:p w:rsidR="005C2B1F" w:rsidRPr="005C2B1F" w:rsidRDefault="00EC6D5E" w:rsidP="005C2B1F">
      <w:pPr>
        <w:pStyle w:val="sche3"/>
        <w:tabs>
          <w:tab w:val="left" w:pos="2138"/>
          <w:tab w:val="left" w:pos="2348"/>
        </w:tabs>
        <w:spacing w:before="60"/>
        <w:ind w:left="142" w:hanging="142"/>
        <w:rPr>
          <w:b/>
          <w:sz w:val="22"/>
          <w:szCs w:val="22"/>
          <w:lang w:val="it-IT"/>
        </w:rPr>
      </w:pPr>
      <w:r>
        <w:rPr>
          <w:b/>
          <w:sz w:val="22"/>
          <w:szCs w:val="22"/>
          <w:lang w:val="it-IT"/>
        </w:rPr>
        <w:tab/>
      </w:r>
      <w:r w:rsidR="005C2B1F">
        <w:rPr>
          <w:b/>
          <w:sz w:val="22"/>
          <w:szCs w:val="22"/>
          <w:lang w:val="it-IT"/>
        </w:rPr>
        <w:t>ovvero</w:t>
      </w:r>
    </w:p>
    <w:p w:rsidR="00C5166A" w:rsidRDefault="002B53BE" w:rsidP="00C5166A">
      <w:pPr>
        <w:pStyle w:val="sche3"/>
        <w:tabs>
          <w:tab w:val="left" w:pos="17640"/>
        </w:tabs>
        <w:spacing w:before="80" w:line="260" w:lineRule="exact"/>
        <w:ind w:left="284" w:hanging="284"/>
        <w:rPr>
          <w:b/>
          <w:spacing w:val="-6"/>
          <w:sz w:val="22"/>
          <w:szCs w:val="22"/>
          <w:lang w:val="it-IT"/>
        </w:rPr>
      </w:pPr>
      <w:sdt>
        <w:sdtPr>
          <w:rPr>
            <w:rFonts w:ascii="MS Gothic" w:eastAsia="MS Gothic" w:hAnsi="MS Gothic" w:hint="eastAsia"/>
            <w:bCs/>
            <w:spacing w:val="-2"/>
            <w:sz w:val="22"/>
            <w:szCs w:val="22"/>
            <w:lang w:val="it-IT"/>
          </w:rPr>
          <w:id w:val="-699627756"/>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lang w:val="it-IT"/>
            </w:rPr>
            <w:t>☐</w:t>
          </w:r>
        </w:sdtContent>
      </w:sdt>
      <w:r w:rsidR="00C5166A">
        <w:rPr>
          <w:b/>
          <w:spacing w:val="-6"/>
          <w:sz w:val="22"/>
          <w:szCs w:val="22"/>
          <w:u w:val="single"/>
          <w:lang w:val="it-IT"/>
        </w:rPr>
        <w:t>che nei propri confronti sussistono sentenze penali di condanna (ivi comprese le sentenze di patteggiamento e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sidR="00C5166A">
        <w:rPr>
          <w:rFonts w:eastAsia="Times New Roman"/>
          <w:sz w:val="22"/>
          <w:szCs w:val="22"/>
          <w:u w:val="single"/>
          <w:lang w:val="it-IT"/>
        </w:rPr>
        <w:t>;</w:t>
      </w:r>
    </w:p>
    <w:p w:rsidR="00B56AC9" w:rsidRPr="00403D68" w:rsidRDefault="00D47A93" w:rsidP="00B56AC9">
      <w:pPr>
        <w:pStyle w:val="sche3"/>
        <w:tabs>
          <w:tab w:val="left" w:pos="2138"/>
          <w:tab w:val="left" w:pos="2363"/>
        </w:tabs>
        <w:spacing w:before="60"/>
        <w:ind w:left="142" w:hanging="142"/>
        <w:rPr>
          <w:sz w:val="22"/>
          <w:szCs w:val="22"/>
          <w:lang w:val="it-IT"/>
        </w:rPr>
      </w:pPr>
      <w:r>
        <w:rPr>
          <w:sz w:val="22"/>
          <w:szCs w:val="22"/>
          <w:lang w:val="it-IT"/>
        </w:rPr>
        <w:t xml:space="preserve"> - </w:t>
      </w:r>
      <w:r w:rsidR="00B56AC9" w:rsidRPr="00403D68">
        <w:rPr>
          <w:sz w:val="22"/>
          <w:szCs w:val="22"/>
          <w:lang w:val="it-IT"/>
        </w:rPr>
        <w:t xml:space="preserve">che è informato, ai sensi e per gli effetti di cui all’articolo 13 </w:t>
      </w:r>
      <w:r w:rsidR="00B56AC9" w:rsidRPr="00403D68">
        <w:rPr>
          <w:color w:val="000000"/>
          <w:sz w:val="22"/>
          <w:szCs w:val="22"/>
          <w:lang w:val="it-IT"/>
        </w:rPr>
        <w:t>D.lgs. n. 196/2003</w:t>
      </w:r>
      <w:r w:rsidR="00B56AC9" w:rsidRPr="00403D68">
        <w:rPr>
          <w:sz w:val="22"/>
          <w:szCs w:val="22"/>
          <w:lang w:val="it-IT"/>
        </w:rPr>
        <w:t>, del trattamento dei dati personali raccolti saranno usati, anche con strumenti informatici, esclusivamente nell’ambito del procedimento per il quale la presente dichiarazione viene resa.</w:t>
      </w:r>
    </w:p>
    <w:p w:rsidR="00B56AC9" w:rsidRPr="00403D68" w:rsidRDefault="00B56AC9" w:rsidP="00B56AC9">
      <w:pPr>
        <w:suppressAutoHyphens w:val="0"/>
        <w:autoSpaceDE w:val="0"/>
        <w:spacing w:before="60"/>
        <w:ind w:left="284" w:hanging="284"/>
        <w:jc w:val="both"/>
        <w:rPr>
          <w:spacing w:val="-2"/>
          <w:sz w:val="22"/>
          <w:szCs w:val="22"/>
        </w:rPr>
      </w:pPr>
      <w:r w:rsidRPr="00403D68">
        <w:rPr>
          <w:spacing w:val="-20"/>
          <w:sz w:val="22"/>
          <w:szCs w:val="22"/>
        </w:rPr>
        <w:lastRenderedPageBreak/>
        <w:t>-</w:t>
      </w:r>
      <w:r w:rsidR="004D74EE">
        <w:rPr>
          <w:spacing w:val="-20"/>
          <w:sz w:val="22"/>
          <w:szCs w:val="22"/>
        </w:rPr>
        <w:t xml:space="preserve"> </w:t>
      </w:r>
      <w:r w:rsidRPr="00403D68">
        <w:rPr>
          <w:spacing w:val="-2"/>
          <w:sz w:val="22"/>
          <w:szCs w:val="22"/>
        </w:rPr>
        <w:t>che in relazione ai reati previsti e puniti dagli articoli 317 (concussione) o 629 (estorsio</w:t>
      </w:r>
      <w:r>
        <w:rPr>
          <w:spacing w:val="-2"/>
          <w:sz w:val="22"/>
          <w:szCs w:val="22"/>
        </w:rPr>
        <w:t xml:space="preserve">ne) del codice penale, </w:t>
      </w:r>
      <w:r w:rsidRPr="00403D68">
        <w:rPr>
          <w:spacing w:val="-2"/>
          <w:sz w:val="22"/>
          <w:szCs w:val="22"/>
        </w:rPr>
        <w:t>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w:t>
      </w:r>
      <w:r>
        <w:rPr>
          <w:spacing w:val="-2"/>
          <w:sz w:val="22"/>
          <w:szCs w:val="22"/>
        </w:rPr>
        <w:t>ll’anno</w:t>
      </w:r>
      <w:r w:rsidRPr="00403D68">
        <w:rPr>
          <w:spacing w:val="-2"/>
          <w:sz w:val="22"/>
          <w:szCs w:val="22"/>
        </w:rPr>
        <w:t xml:space="preserve"> antecedent</w:t>
      </w:r>
      <w:r>
        <w:rPr>
          <w:spacing w:val="-2"/>
          <w:sz w:val="22"/>
          <w:szCs w:val="22"/>
        </w:rPr>
        <w:t>e</w:t>
      </w:r>
      <w:r w:rsidRPr="00403D68">
        <w:rPr>
          <w:spacing w:val="-2"/>
          <w:sz w:val="22"/>
          <w:szCs w:val="22"/>
        </w:rPr>
        <w:t xml:space="preserve"> la data di pubblicazione del bando di gara:</w:t>
      </w:r>
    </w:p>
    <w:p w:rsidR="00B56AC9" w:rsidRPr="0045460B" w:rsidRDefault="002B53BE" w:rsidP="0045460B">
      <w:pPr>
        <w:suppressAutoHyphens w:val="0"/>
        <w:autoSpaceDE w:val="0"/>
        <w:jc w:val="both"/>
        <w:rPr>
          <w:bCs/>
          <w:spacing w:val="-2"/>
          <w:sz w:val="22"/>
          <w:szCs w:val="22"/>
        </w:rPr>
      </w:pPr>
      <w:sdt>
        <w:sdtPr>
          <w:rPr>
            <w:rFonts w:ascii="MS Gothic" w:eastAsia="MS Gothic" w:hAnsi="MS Gothic" w:hint="eastAsia"/>
            <w:bCs/>
            <w:spacing w:val="-2"/>
            <w:sz w:val="22"/>
            <w:szCs w:val="22"/>
          </w:rPr>
          <w:id w:val="1792553556"/>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di non essere  vittima di alcuno dei predetti reati</w:t>
      </w:r>
      <w:r w:rsidR="00B56AC9" w:rsidRPr="0045460B">
        <w:rPr>
          <w:bCs/>
          <w:spacing w:val="-2"/>
          <w:sz w:val="22"/>
          <w:szCs w:val="22"/>
        </w:rPr>
        <w:t>;</w:t>
      </w:r>
    </w:p>
    <w:p w:rsidR="00B56AC9" w:rsidRPr="0045460B" w:rsidRDefault="002B53BE"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690187675"/>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 xml:space="preserve">di essere stato vittima dei predetti reati e (indicare una delle due opzioni) </w:t>
      </w:r>
    </w:p>
    <w:p w:rsidR="00B56AC9" w:rsidRPr="0045460B" w:rsidRDefault="002B53BE"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983457153"/>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spacing w:val="-2"/>
          <w:sz w:val="22"/>
          <w:szCs w:val="22"/>
        </w:rPr>
        <w:t>di aver  denunciati i fatti all’autorità giudiziaria;</w:t>
      </w:r>
    </w:p>
    <w:p w:rsidR="00B56AC9" w:rsidRPr="0045460B" w:rsidRDefault="002B53BE"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752267978"/>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bCs/>
          <w:spacing w:val="-2"/>
          <w:sz w:val="22"/>
          <w:szCs w:val="22"/>
        </w:rPr>
        <w:t>di non  aver denunciato i fatti all’autorità giudiziaria ma per tali fatti non vi sia stata richiesta di rinvio a giudizio formulata nei confronti dell’imputato nell’anno antecedente la data di pubblicazione del bando di gara;</w:t>
      </w:r>
    </w:p>
    <w:p w:rsidR="0045460B" w:rsidRDefault="002B53BE"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1645388978"/>
          <w14:checkbox>
            <w14:checked w14:val="0"/>
            <w14:checkedState w14:val="2612" w14:font="MS Gothic"/>
            <w14:uncheckedState w14:val="2610" w14:font="MS Gothic"/>
          </w14:checkbox>
        </w:sdtPr>
        <w:sdtEndPr/>
        <w:sdtContent>
          <w:r w:rsidR="00904163">
            <w:rPr>
              <w:rFonts w:ascii="MS Gothic" w:eastAsia="MS Gothic" w:hAnsi="MS Gothic" w:hint="eastAsia"/>
              <w:bCs/>
              <w:spacing w:val="-2"/>
              <w:sz w:val="22"/>
              <w:szCs w:val="22"/>
            </w:rPr>
            <w:t>☐</w:t>
          </w:r>
        </w:sdtContent>
      </w:sdt>
      <w:r w:rsidR="00B56AC9" w:rsidRPr="0045460B">
        <w:rPr>
          <w:bCs/>
          <w:spacing w:val="-2"/>
          <w:sz w:val="22"/>
          <w:szCs w:val="22"/>
        </w:rPr>
        <w:t>di essere stato  vittima dei predetti reati e di non aver denunciati i fatti all’Autorità giudiziaria, e che dalla richiesta di rinvio a giudizio formulata nei confronti dell’imputato nell’anno antecedente la data di pubblicazione del bando di gara, emergano i seguenti indizi:</w:t>
      </w:r>
      <w:r w:rsidR="00B56AC9" w:rsidRPr="0045460B">
        <w:rPr>
          <w:spacing w:val="-2"/>
          <w:sz w:val="22"/>
          <w:szCs w:val="22"/>
        </w:rPr>
        <w:t xml:space="preserve">   ________________________________________________________________________________________________________________</w:t>
      </w:r>
      <w:r w:rsidR="0045460B">
        <w:rPr>
          <w:spacing w:val="-2"/>
          <w:sz w:val="22"/>
          <w:szCs w:val="22"/>
        </w:rPr>
        <w:t xml:space="preserve"> </w:t>
      </w:r>
      <w:r w:rsidR="00B56AC9" w:rsidRPr="0045460B">
        <w:rPr>
          <w:bCs/>
          <w:spacing w:val="-2"/>
          <w:sz w:val="22"/>
          <w:szCs w:val="22"/>
        </w:rPr>
        <w:t>e nella richiesta di rinvi</w:t>
      </w:r>
      <w:r w:rsidR="00442AF2" w:rsidRPr="0045460B">
        <w:rPr>
          <w:bCs/>
          <w:spacing w:val="-2"/>
          <w:sz w:val="22"/>
          <w:szCs w:val="22"/>
        </w:rPr>
        <w:t>o</w:t>
      </w:r>
      <w:r w:rsidR="0045460B">
        <w:rPr>
          <w:bCs/>
          <w:spacing w:val="-2"/>
          <w:sz w:val="22"/>
          <w:szCs w:val="22"/>
        </w:rPr>
        <w:t xml:space="preserve">  a giudizio:</w:t>
      </w:r>
    </w:p>
    <w:p w:rsidR="00B56AC9" w:rsidRPr="0045460B" w:rsidRDefault="002B53BE"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998776934"/>
          <w14:checkbox>
            <w14:checked w14:val="0"/>
            <w14:checkedState w14:val="2612" w14:font="MS Gothic"/>
            <w14:uncheckedState w14:val="2610" w14:font="MS Gothic"/>
          </w14:checkbox>
        </w:sdtPr>
        <w:sdtEndPr/>
        <w:sdtContent>
          <w:r w:rsidR="004D74EE">
            <w:rPr>
              <w:rFonts w:ascii="MS Gothic" w:eastAsia="MS Gothic" w:hAnsi="MS Gothic" w:hint="eastAsia"/>
              <w:bCs/>
              <w:spacing w:val="-2"/>
              <w:sz w:val="22"/>
              <w:szCs w:val="22"/>
            </w:rPr>
            <w:t>☐</w:t>
          </w:r>
        </w:sdtContent>
      </w:sdt>
      <w:r w:rsidR="00B56AC9" w:rsidRPr="0045460B">
        <w:rPr>
          <w:bCs/>
          <w:spacing w:val="-2"/>
          <w:sz w:val="22"/>
          <w:szCs w:val="22"/>
        </w:rPr>
        <w:t>gli è stata riconosciuta l'esimente di cui all'art. 4, primo comma, della Legge n. 689 del 1981( fatto commesso nell'adempimento di un dovere o nell'esercizio di una facoltà legittima ovvero in stato di necessità o di legittima difesa)</w:t>
      </w:r>
    </w:p>
    <w:p w:rsidR="00B56AC9" w:rsidRPr="0045460B" w:rsidRDefault="002B53BE" w:rsidP="00B56AC9">
      <w:pPr>
        <w:suppressAutoHyphens w:val="0"/>
        <w:autoSpaceDE w:val="0"/>
        <w:jc w:val="both"/>
        <w:rPr>
          <w:bCs/>
          <w:spacing w:val="-2"/>
          <w:sz w:val="22"/>
          <w:szCs w:val="22"/>
        </w:rPr>
      </w:pPr>
      <w:sdt>
        <w:sdtPr>
          <w:rPr>
            <w:rFonts w:ascii="MS Gothic" w:eastAsia="MS Gothic" w:hAnsi="MS Gothic" w:hint="eastAsia"/>
            <w:bCs/>
            <w:spacing w:val="-2"/>
            <w:sz w:val="22"/>
            <w:szCs w:val="22"/>
          </w:rPr>
          <w:id w:val="1303195113"/>
          <w14:checkbox>
            <w14:checked w14:val="0"/>
            <w14:checkedState w14:val="2612" w14:font="MS Gothic"/>
            <w14:uncheckedState w14:val="2610" w14:font="MS Gothic"/>
          </w14:checkbox>
        </w:sdtPr>
        <w:sdtEndPr/>
        <w:sdtContent>
          <w:r w:rsidR="004D74EE">
            <w:rPr>
              <w:rFonts w:ascii="MS Gothic" w:eastAsia="MS Gothic" w:hAnsi="MS Gothic" w:hint="eastAsia"/>
              <w:bCs/>
              <w:spacing w:val="-2"/>
              <w:sz w:val="22"/>
              <w:szCs w:val="22"/>
            </w:rPr>
            <w:t>☐</w:t>
          </w:r>
        </w:sdtContent>
      </w:sdt>
      <w:r w:rsidR="00B56AC9" w:rsidRPr="0045460B">
        <w:rPr>
          <w:bCs/>
          <w:spacing w:val="-2"/>
          <w:sz w:val="22"/>
          <w:szCs w:val="22"/>
        </w:rPr>
        <w:t>non gli è stata riconosciuta l'esimente di cui all'art. 4, primo comma, della Legge n. 689 del 1981 (fatto</w:t>
      </w:r>
    </w:p>
    <w:p w:rsidR="00B56AC9" w:rsidRPr="0045460B" w:rsidRDefault="00B56AC9" w:rsidP="00B56AC9">
      <w:pPr>
        <w:suppressAutoHyphens w:val="0"/>
        <w:autoSpaceDE w:val="0"/>
        <w:ind w:left="426" w:hanging="142"/>
        <w:jc w:val="both"/>
        <w:rPr>
          <w:bCs/>
          <w:spacing w:val="-2"/>
          <w:sz w:val="22"/>
          <w:szCs w:val="22"/>
        </w:rPr>
      </w:pPr>
      <w:r w:rsidRPr="0045460B">
        <w:rPr>
          <w:bCs/>
          <w:spacing w:val="-2"/>
          <w:sz w:val="22"/>
          <w:szCs w:val="22"/>
        </w:rPr>
        <w:t>commesso nell'adempimento di un dovere o nell'esercizio di una facoltà legittima ovvero in stato di</w:t>
      </w:r>
    </w:p>
    <w:p w:rsidR="00B56AC9" w:rsidRPr="00403D68" w:rsidRDefault="00B56AC9" w:rsidP="00B56AC9">
      <w:pPr>
        <w:suppressAutoHyphens w:val="0"/>
        <w:autoSpaceDE w:val="0"/>
        <w:ind w:left="426" w:hanging="142"/>
        <w:jc w:val="both"/>
        <w:rPr>
          <w:bCs/>
          <w:spacing w:val="-2"/>
          <w:sz w:val="22"/>
          <w:szCs w:val="22"/>
        </w:rPr>
      </w:pPr>
      <w:r w:rsidRPr="0045460B">
        <w:rPr>
          <w:bCs/>
          <w:spacing w:val="-2"/>
          <w:sz w:val="22"/>
          <w:szCs w:val="22"/>
        </w:rPr>
        <w:t>necessità</w:t>
      </w:r>
      <w:r w:rsidRPr="00403D68">
        <w:rPr>
          <w:bCs/>
          <w:spacing w:val="-2"/>
          <w:sz w:val="22"/>
          <w:szCs w:val="22"/>
        </w:rPr>
        <w:t xml:space="preserve"> o di legittima difesa)</w:t>
      </w:r>
    </w:p>
    <w:p w:rsidR="00B56AC9" w:rsidRPr="00403D68" w:rsidRDefault="00B56AC9" w:rsidP="00B56AC9">
      <w:pPr>
        <w:suppressAutoHyphens w:val="0"/>
        <w:autoSpaceDE w:val="0"/>
        <w:ind w:left="142" w:hanging="142"/>
        <w:jc w:val="both"/>
        <w:rPr>
          <w:spacing w:val="-10"/>
          <w:sz w:val="22"/>
          <w:szCs w:val="22"/>
        </w:rPr>
      </w:pPr>
    </w:p>
    <w:p w:rsidR="00B56AC9" w:rsidRPr="00403D68" w:rsidRDefault="00B56AC9" w:rsidP="00B56AC9">
      <w:pPr>
        <w:pStyle w:val="sche3"/>
        <w:spacing w:line="240" w:lineRule="atLeast"/>
        <w:ind w:firstLine="165"/>
        <w:rPr>
          <w:sz w:val="22"/>
          <w:szCs w:val="22"/>
          <w:lang w:val="it-IT"/>
        </w:rPr>
      </w:pPr>
    </w:p>
    <w:p w:rsidR="00A9493F" w:rsidRPr="00403D68" w:rsidRDefault="00A9493F" w:rsidP="00A9493F">
      <w:pPr>
        <w:suppressAutoHyphens w:val="0"/>
        <w:autoSpaceDE w:val="0"/>
        <w:ind w:left="142" w:hanging="142"/>
        <w:jc w:val="both"/>
        <w:rPr>
          <w:spacing w:val="-10"/>
          <w:sz w:val="22"/>
          <w:szCs w:val="22"/>
        </w:rPr>
      </w:pPr>
    </w:p>
    <w:p w:rsidR="00A9493F" w:rsidRPr="00A9493F" w:rsidRDefault="00A9493F" w:rsidP="00A9493F">
      <w:pPr>
        <w:pStyle w:val="sche3"/>
        <w:tabs>
          <w:tab w:val="left" w:pos="2138"/>
          <w:tab w:val="left" w:pos="2363"/>
        </w:tabs>
        <w:ind w:left="142" w:hanging="142"/>
        <w:rPr>
          <w:sz w:val="22"/>
          <w:szCs w:val="22"/>
          <w:lang w:val="it-IT"/>
        </w:rPr>
      </w:pPr>
      <w:r w:rsidRPr="00A9493F">
        <w:rPr>
          <w:sz w:val="22"/>
          <w:szCs w:val="22"/>
          <w:lang w:val="it-IT"/>
        </w:rPr>
        <w:t>I sottoscritti:</w:t>
      </w:r>
    </w:p>
    <w:p w:rsidR="00A9493F" w:rsidRPr="00403D68" w:rsidRDefault="00A9493F" w:rsidP="00A9493F">
      <w:pPr>
        <w:pStyle w:val="a"/>
        <w:spacing w:before="120" w:line="360" w:lineRule="auto"/>
        <w:ind w:firstLine="164"/>
        <w:rPr>
          <w:b/>
          <w:bCs/>
          <w:sz w:val="22"/>
          <w:szCs w:val="22"/>
        </w:rPr>
      </w:pPr>
      <w:r w:rsidRPr="00403D68">
        <w:rPr>
          <w:b/>
          <w:bCs/>
          <w:sz w:val="22"/>
          <w:szCs w:val="22"/>
        </w:rPr>
        <w:t>1)____________________________________________________________________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2)____________________________________________________________________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3)____________________________________________________________________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4)____________________________________________________________________</w:t>
      </w:r>
    </w:p>
    <w:p w:rsidR="00A9493F" w:rsidRPr="00F46219" w:rsidRDefault="00A9493F" w:rsidP="00A9493F">
      <w:pPr>
        <w:pStyle w:val="a"/>
        <w:spacing w:before="120" w:line="360" w:lineRule="auto"/>
        <w:ind w:firstLine="164"/>
        <w:rPr>
          <w:b/>
          <w:bCs/>
          <w:sz w:val="22"/>
          <w:szCs w:val="22"/>
        </w:rPr>
      </w:pPr>
      <w:r w:rsidRPr="00403D68">
        <w:rPr>
          <w:b/>
          <w:bCs/>
          <w:sz w:val="22"/>
          <w:szCs w:val="22"/>
        </w:rPr>
        <w:t>5)____________________________________</w:t>
      </w:r>
      <w:r>
        <w:rPr>
          <w:b/>
          <w:bCs/>
          <w:sz w:val="22"/>
          <w:szCs w:val="22"/>
        </w:rPr>
        <w:t>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6)___________________________________________________________________</w:t>
      </w:r>
    </w:p>
    <w:p w:rsidR="00A9493F" w:rsidRPr="00403D68" w:rsidRDefault="00A9493F" w:rsidP="00A9493F">
      <w:pPr>
        <w:pStyle w:val="a"/>
        <w:spacing w:line="240" w:lineRule="atLeast"/>
        <w:ind w:firstLine="165"/>
        <w:rPr>
          <w:b/>
          <w:bCs/>
          <w:sz w:val="22"/>
          <w:szCs w:val="22"/>
        </w:rPr>
      </w:pPr>
    </w:p>
    <w:p w:rsidR="00A9493F" w:rsidRPr="00403D68" w:rsidRDefault="00A9493F" w:rsidP="00A9493F">
      <w:pPr>
        <w:pStyle w:val="a"/>
        <w:spacing w:line="240" w:lineRule="atLeast"/>
        <w:ind w:firstLine="165"/>
        <w:rPr>
          <w:sz w:val="22"/>
          <w:szCs w:val="22"/>
        </w:rPr>
      </w:pPr>
      <w:r w:rsidRPr="00403D68">
        <w:rPr>
          <w:sz w:val="22"/>
          <w:szCs w:val="22"/>
        </w:rPr>
        <w:t>(completare con i nominativi, date di nascita, residenza, carica sociale)</w:t>
      </w:r>
    </w:p>
    <w:p w:rsidR="00A9493F" w:rsidRPr="00403D68" w:rsidRDefault="00A9493F" w:rsidP="00A9493F">
      <w:pPr>
        <w:pStyle w:val="sche3"/>
        <w:spacing w:line="240" w:lineRule="atLeast"/>
        <w:ind w:firstLine="165"/>
        <w:rPr>
          <w:sz w:val="22"/>
          <w:szCs w:val="22"/>
          <w:lang w:val="it-IT"/>
        </w:rPr>
      </w:pPr>
      <w:r w:rsidRPr="00403D68">
        <w:rPr>
          <w:sz w:val="22"/>
          <w:szCs w:val="22"/>
          <w:lang w:val="it-IT"/>
        </w:rPr>
        <w:t xml:space="preserve">   </w:t>
      </w:r>
    </w:p>
    <w:p w:rsidR="00A9493F" w:rsidRDefault="00A9493F" w:rsidP="00A9493F">
      <w:pPr>
        <w:pStyle w:val="sche3"/>
        <w:spacing w:line="240" w:lineRule="atLeast"/>
        <w:rPr>
          <w:rFonts w:ascii="Arial" w:hAnsi="Arial" w:cs="Arial"/>
          <w:b/>
          <w:bCs/>
          <w:i/>
          <w:iCs/>
          <w:spacing w:val="-4"/>
          <w:sz w:val="24"/>
          <w:szCs w:val="24"/>
          <w:u w:val="single"/>
          <w:lang w:val="it-IT"/>
        </w:rPr>
      </w:pPr>
      <w:r>
        <w:rPr>
          <w:rFonts w:ascii="Arial" w:hAnsi="Arial" w:cs="Arial"/>
          <w:b/>
          <w:spacing w:val="-4"/>
          <w:sz w:val="22"/>
          <w:szCs w:val="22"/>
          <w:lang w:val="it-IT"/>
        </w:rPr>
        <w:t>DATA__________________</w:t>
      </w:r>
      <w:r>
        <w:rPr>
          <w:rFonts w:ascii="Arial" w:hAnsi="Arial" w:cs="Arial"/>
          <w:b/>
          <w:bCs/>
          <w:i/>
          <w:iCs/>
          <w:spacing w:val="-4"/>
          <w:sz w:val="24"/>
          <w:szCs w:val="24"/>
          <w:u w:val="single"/>
          <w:lang w:val="it-IT"/>
        </w:rPr>
        <w:t xml:space="preserve"> </w:t>
      </w:r>
    </w:p>
    <w:p w:rsidR="00A9493F" w:rsidRPr="003C0B11" w:rsidRDefault="00A9493F" w:rsidP="00A9493F">
      <w:pPr>
        <w:pStyle w:val="Corpodeltesto23"/>
        <w:spacing w:line="240" w:lineRule="auto"/>
        <w:ind w:left="0"/>
        <w:rPr>
          <w:rFonts w:ascii="Times New Roman" w:hAnsi="Times New Roman"/>
          <w:b/>
          <w:bCs/>
          <w:i/>
          <w:iCs/>
          <w:spacing w:val="-4"/>
        </w:rPr>
      </w:pPr>
      <w:r w:rsidRPr="003C0B11">
        <w:rPr>
          <w:rFonts w:ascii="Times New Roman" w:hAnsi="Times New Roman"/>
          <w:b/>
          <w:bCs/>
          <w:i/>
          <w:iCs/>
          <w:spacing w:val="-4"/>
        </w:rPr>
        <w:t xml:space="preserve">(Le firme apposte devono essere  leggibili  e tali da individuare l'identità del sottoscrittore. Accanto alla stessa andrà riportata la carica rivestita). </w:t>
      </w:r>
    </w:p>
    <w:p w:rsidR="00A9493F" w:rsidRPr="003C0B11" w:rsidRDefault="00A9493F" w:rsidP="00A9493F">
      <w:pPr>
        <w:pStyle w:val="Corpodeltesto23"/>
        <w:spacing w:line="200" w:lineRule="atLeast"/>
        <w:ind w:left="330" w:hanging="330"/>
        <w:rPr>
          <w:rFonts w:ascii="Times New Roman" w:hAnsi="Times New Roman"/>
          <w:b/>
          <w:bCs/>
          <w:i/>
          <w:iCs/>
          <w:spacing w:val="-4"/>
          <w:sz w:val="24"/>
          <w:szCs w:val="24"/>
        </w:rPr>
      </w:pPr>
      <w:r w:rsidRPr="003C0B11">
        <w:rPr>
          <w:rFonts w:ascii="Times New Roman" w:hAnsi="Times New Roman"/>
          <w:b/>
          <w:bCs/>
          <w:i/>
          <w:iCs/>
          <w:spacing w:val="-4"/>
          <w:sz w:val="24"/>
          <w:szCs w:val="24"/>
        </w:rPr>
        <w:t xml:space="preserve">Apporre il timbro dell’impresa </w:t>
      </w:r>
      <w:r w:rsidRPr="003C0B11">
        <w:rPr>
          <w:rFonts w:ascii="Times New Roman" w:hAnsi="Times New Roman"/>
          <w:b/>
          <w:bCs/>
          <w:i/>
          <w:iCs/>
          <w:color w:val="000000"/>
          <w:spacing w:val="-4"/>
          <w:sz w:val="28"/>
          <w:szCs w:val="28"/>
          <w:u w:val="single"/>
        </w:rPr>
        <w:t>accanto</w:t>
      </w:r>
      <w:r w:rsidRPr="003C0B11">
        <w:rPr>
          <w:rFonts w:ascii="Times New Roman" w:hAnsi="Times New Roman"/>
          <w:b/>
          <w:bCs/>
          <w:i/>
          <w:iCs/>
          <w:spacing w:val="-4"/>
          <w:sz w:val="24"/>
          <w:szCs w:val="24"/>
        </w:rPr>
        <w:t xml:space="preserve"> alla firma. </w:t>
      </w:r>
    </w:p>
    <w:p w:rsidR="00A9493F" w:rsidRPr="003C0B11" w:rsidRDefault="00A9493F" w:rsidP="00A9493F">
      <w:pPr>
        <w:pStyle w:val="Corpodeltesto23"/>
        <w:tabs>
          <w:tab w:val="left" w:leader="dot" w:pos="11134"/>
        </w:tabs>
        <w:spacing w:line="200" w:lineRule="atLeast"/>
        <w:ind w:left="330" w:hanging="330"/>
        <w:rPr>
          <w:rFonts w:ascii="Times New Roman" w:hAnsi="Times New Roman"/>
          <w:b/>
          <w:i/>
          <w:iCs/>
          <w:sz w:val="24"/>
          <w:szCs w:val="24"/>
        </w:rPr>
      </w:pPr>
      <w:r w:rsidRPr="003C0B11">
        <w:rPr>
          <w:rFonts w:ascii="Times New Roman" w:hAnsi="Times New Roman"/>
          <w:b/>
          <w:i/>
          <w:iCs/>
          <w:sz w:val="24"/>
          <w:szCs w:val="24"/>
        </w:rPr>
        <w:t xml:space="preserve">                                                    </w:t>
      </w:r>
    </w:p>
    <w:p w:rsidR="00A9493F" w:rsidRPr="0078023D" w:rsidRDefault="00A9493F" w:rsidP="00A9493F">
      <w:pPr>
        <w:jc w:val="center"/>
        <w:rPr>
          <w:b/>
        </w:rPr>
      </w:pPr>
      <w:r w:rsidRPr="000A6F99">
        <w:rPr>
          <w:rFonts w:cs="Arial"/>
          <w:b/>
          <w:spacing w:val="-4"/>
        </w:rPr>
        <w:t xml:space="preserve">  </w:t>
      </w:r>
      <w:r w:rsidRPr="000A6F99">
        <w:rPr>
          <w:b/>
          <w:i/>
        </w:rPr>
        <w:t xml:space="preserve">                                                                                                       </w:t>
      </w:r>
      <w:r>
        <w:rPr>
          <w:b/>
          <w:i/>
        </w:rPr>
        <w:tab/>
      </w:r>
      <w:r>
        <w:rPr>
          <w:b/>
          <w:i/>
        </w:rPr>
        <w:tab/>
      </w:r>
      <w:r>
        <w:rPr>
          <w:b/>
          <w:i/>
        </w:rPr>
        <w:tab/>
      </w:r>
      <w:r>
        <w:rPr>
          <w:b/>
          <w:i/>
        </w:rPr>
        <w:tab/>
      </w:r>
    </w:p>
    <w:p w:rsidR="00A9493F" w:rsidRPr="007B18C7" w:rsidRDefault="00A9493F" w:rsidP="00A9493F">
      <w:pPr>
        <w:pStyle w:val="Corpodeltesto23"/>
        <w:spacing w:line="240" w:lineRule="auto"/>
        <w:ind w:left="0"/>
        <w:rPr>
          <w:b/>
          <w:i/>
          <w:sz w:val="24"/>
          <w:szCs w:val="24"/>
        </w:rPr>
      </w:pPr>
      <w:r>
        <w:rPr>
          <w:b/>
          <w:i/>
          <w:noProof/>
          <w:sz w:val="24"/>
          <w:szCs w:val="24"/>
          <w:lang w:eastAsia="it-IT"/>
        </w:rPr>
        <mc:AlternateContent>
          <mc:Choice Requires="wps">
            <w:drawing>
              <wp:anchor distT="0" distB="0" distL="114935" distR="114935" simplePos="0" relativeHeight="251659264" behindDoc="0" locked="0" layoutInCell="1" allowOverlap="1">
                <wp:simplePos x="0" y="0"/>
                <wp:positionH relativeFrom="column">
                  <wp:posOffset>817880</wp:posOffset>
                </wp:positionH>
                <wp:positionV relativeFrom="paragraph">
                  <wp:posOffset>20320</wp:posOffset>
                </wp:positionV>
                <wp:extent cx="1615440" cy="315595"/>
                <wp:effectExtent l="13970" t="11430" r="8890" b="635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15595"/>
                        </a:xfrm>
                        <a:prstGeom prst="rect">
                          <a:avLst/>
                        </a:prstGeom>
                        <a:solidFill>
                          <a:srgbClr val="FFFFFF"/>
                        </a:solidFill>
                        <a:ln w="6350">
                          <a:solidFill>
                            <a:srgbClr val="000000"/>
                          </a:solidFill>
                          <a:miter lim="800000"/>
                          <a:headEnd/>
                          <a:tailEnd/>
                        </a:ln>
                      </wps:spPr>
                      <wps:txbx>
                        <w:txbxContent>
                          <w:p w:rsidR="00A9493F" w:rsidRPr="0078023D" w:rsidRDefault="00A9493F" w:rsidP="00A9493F">
                            <w:pPr>
                              <w:jc w:val="center"/>
                              <w:rPr>
                                <w:b/>
                              </w:rPr>
                            </w:pPr>
                            <w:r w:rsidRPr="0078023D">
                              <w:rPr>
                                <w:b/>
                              </w:rPr>
                              <w:t>Timbro dell’impresa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64.4pt;margin-top:1.6pt;width:127.2pt;height:24.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" strokeweight=".5pt">
                <v:textbox inset="7.45pt,3.85pt,7.45pt,3.85pt">
                  <w:txbxContent>
                    <w:p w:rsidR="00A9493F" w:rsidRPr="0078023D" w:rsidRDefault="00A9493F" w:rsidP="00A9493F">
                      <w:pPr>
                        <w:jc w:val="center"/>
                        <w:rPr>
                          <w:b/>
                        </w:rPr>
                      </w:pPr>
                      <w:r w:rsidRPr="0078023D">
                        <w:rPr>
                          <w:b/>
                        </w:rPr>
                        <w:t>Timbro dell’impresa</w:t>
                      </w:r>
                    </w:p>
                  </w:txbxContent>
                </v:textbox>
              </v:shape>
            </w:pict>
          </mc:Fallback>
        </mc:AlternateContent>
      </w:r>
      <w:r>
        <w:rPr>
          <w:b/>
          <w:i/>
          <w:sz w:val="24"/>
          <w:szCs w:val="24"/>
        </w:rPr>
        <w:tab/>
      </w:r>
      <w:r>
        <w:rPr>
          <w:b/>
          <w:i/>
          <w:sz w:val="24"/>
          <w:szCs w:val="24"/>
        </w:rPr>
        <w:tab/>
      </w:r>
      <w:r>
        <w:rPr>
          <w:b/>
          <w:i/>
          <w:sz w:val="24"/>
          <w:szCs w:val="24"/>
        </w:rPr>
        <w:tab/>
      </w:r>
      <w:r>
        <w:rPr>
          <w:b/>
          <w:i/>
          <w:sz w:val="24"/>
          <w:szCs w:val="24"/>
        </w:rPr>
        <w:tab/>
        <w:t xml:space="preserve">             </w:t>
      </w:r>
      <w:r>
        <w:rPr>
          <w:b/>
          <w:i/>
          <w:sz w:val="24"/>
          <w:szCs w:val="24"/>
        </w:rPr>
        <w:tab/>
        <w:t xml:space="preserve">                                    </w:t>
      </w:r>
      <w:r w:rsidRPr="007B18C7">
        <w:rPr>
          <w:b/>
          <w:i/>
          <w:sz w:val="24"/>
          <w:szCs w:val="24"/>
        </w:rPr>
        <w:t xml:space="preserve">FIRME </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__________________________</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 xml:space="preserve"> </w:t>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 xml:space="preserve">           __________________________</w:t>
      </w:r>
    </w:p>
    <w:p w:rsidR="00A9493F" w:rsidRDefault="00A9493F" w:rsidP="00A9493F">
      <w:pPr>
        <w:pStyle w:val="sche3"/>
        <w:ind w:left="426" w:hanging="426"/>
        <w:rPr>
          <w:rFonts w:ascii="Arial" w:hAnsi="Arial" w:cs="Arial"/>
          <w:b/>
          <w:iCs/>
          <w:lang w:val="it-IT"/>
        </w:rPr>
      </w:pPr>
      <w:r w:rsidRPr="00FE2B87">
        <w:rPr>
          <w:rFonts w:ascii="Arial" w:hAnsi="Arial" w:cs="Arial"/>
          <w:b/>
          <w:lang w:val="it-IT"/>
        </w:rPr>
        <w:lastRenderedPageBreak/>
        <w:t>N.</w:t>
      </w:r>
      <w:r w:rsidRPr="00FE2B87">
        <w:rPr>
          <w:rFonts w:ascii="Arial" w:hAnsi="Arial" w:cs="Arial"/>
          <w:b/>
          <w:iCs/>
          <w:lang w:val="it-IT"/>
        </w:rPr>
        <w:t>B.</w:t>
      </w:r>
    </w:p>
    <w:p w:rsidR="00A9493F" w:rsidRDefault="00A9493F" w:rsidP="00A9493F">
      <w:pPr>
        <w:pStyle w:val="sche3"/>
        <w:ind w:left="426" w:hanging="426"/>
        <w:rPr>
          <w:rFonts w:ascii="Arial" w:hAnsi="Arial" w:cs="Arial"/>
          <w:b/>
          <w:i/>
          <w:iCs/>
          <w:lang w:val="it-IT"/>
        </w:rPr>
      </w:pPr>
      <w:r w:rsidRPr="004A2997">
        <w:rPr>
          <w:rFonts w:ascii="Arial" w:hAnsi="Arial" w:cs="Arial"/>
          <w:b/>
          <w:i/>
          <w:iCs/>
          <w:lang w:val="it-IT"/>
        </w:rPr>
        <w:t xml:space="preserve"> </w:t>
      </w:r>
    </w:p>
    <w:p w:rsidR="00A9493F" w:rsidRDefault="00A9493F" w:rsidP="00A9493F">
      <w:pPr>
        <w:pStyle w:val="sche3"/>
        <w:numPr>
          <w:ilvl w:val="0"/>
          <w:numId w:val="7"/>
        </w:numPr>
        <w:rPr>
          <w:rFonts w:ascii="Arial" w:hAnsi="Arial" w:cs="Arial"/>
          <w:b/>
          <w:i/>
          <w:iCs/>
          <w:lang w:val="it-IT"/>
        </w:rPr>
      </w:pPr>
      <w:r>
        <w:rPr>
          <w:rFonts w:ascii="Arial" w:hAnsi="Arial" w:cs="Arial"/>
          <w:b/>
          <w:i/>
          <w:iCs/>
          <w:lang w:val="it-IT"/>
        </w:rPr>
        <w:t xml:space="preserve">La presente dichiarazione deve essere resa da tutti i soci di maggioranza con quota paritaria </w:t>
      </w:r>
    </w:p>
    <w:p w:rsidR="00A9493F" w:rsidRDefault="00A9493F" w:rsidP="00A9493F">
      <w:pPr>
        <w:pStyle w:val="sche3"/>
        <w:ind w:left="720"/>
        <w:rPr>
          <w:rFonts w:ascii="Arial" w:hAnsi="Arial" w:cs="Arial"/>
          <w:b/>
          <w:i/>
          <w:iCs/>
          <w:lang w:val="it-IT"/>
        </w:rPr>
      </w:pPr>
    </w:p>
    <w:p w:rsidR="00A9493F" w:rsidRPr="00386D9C" w:rsidRDefault="00A9493F" w:rsidP="00A9493F">
      <w:pPr>
        <w:pStyle w:val="sche3"/>
        <w:numPr>
          <w:ilvl w:val="0"/>
          <w:numId w:val="7"/>
        </w:numPr>
        <w:rPr>
          <w:rFonts w:ascii="Arial" w:hAnsi="Arial" w:cs="Arial"/>
          <w:b/>
          <w:i/>
          <w:iCs/>
          <w:lang w:val="it-IT"/>
        </w:rPr>
      </w:pPr>
      <w:r w:rsidRPr="00280C83">
        <w:rPr>
          <w:rFonts w:ascii="Arial" w:hAnsi="Arial" w:cs="Arial"/>
          <w:b/>
          <w:bCs/>
          <w:sz w:val="22"/>
          <w:szCs w:val="22"/>
          <w:lang w:val="it-IT"/>
        </w:rPr>
        <w:t xml:space="preserve"> </w:t>
      </w:r>
      <w:r w:rsidRPr="00280C83">
        <w:rPr>
          <w:rFonts w:ascii="Arial" w:hAnsi="Arial" w:cs="Arial"/>
          <w:b/>
          <w:i/>
          <w:iCs/>
          <w:lang w:val="it-IT"/>
        </w:rPr>
        <w:t xml:space="preserve">La dichiarazione deve essere corredata, </w:t>
      </w:r>
      <w:r w:rsidRPr="00280C83">
        <w:rPr>
          <w:rFonts w:ascii="Arial" w:hAnsi="Arial" w:cs="Arial"/>
          <w:b/>
          <w:i/>
          <w:iCs/>
          <w:u w:val="single"/>
          <w:lang w:val="it-IT"/>
        </w:rPr>
        <w:t>a pena di esclusione,</w:t>
      </w:r>
      <w:r w:rsidRPr="00280C83">
        <w:rPr>
          <w:rFonts w:ascii="Arial" w:hAnsi="Arial" w:cs="Arial"/>
          <w:b/>
          <w:i/>
          <w:iCs/>
          <w:lang w:val="it-IT"/>
        </w:rPr>
        <w:t xml:space="preserve"> da fotocopia, non autenticata, di documento di identità del/i sottoscrittore/i, leggibile ed in corso di  validità.</w:t>
      </w:r>
    </w:p>
    <w:p w:rsidR="00D453BC" w:rsidRDefault="00D453BC" w:rsidP="00A9493F">
      <w:pPr>
        <w:pStyle w:val="Corpodeltesto21"/>
        <w:tabs>
          <w:tab w:val="left" w:leader="dot" w:pos="11134"/>
        </w:tabs>
        <w:spacing w:line="200" w:lineRule="atLeast"/>
        <w:ind w:left="330" w:hanging="330"/>
      </w:pPr>
    </w:p>
    <w:sectPr w:rsidR="00D453BC" w:rsidSect="00D453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3FD513E8"/>
    <w:multiLevelType w:val="hybridMultilevel"/>
    <w:tmpl w:val="76D8A6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8"/>
  </w:num>
  <w:num w:numId="8">
    <w:abstractNumId w:val="6"/>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AC9"/>
    <w:rsid w:val="00175875"/>
    <w:rsid w:val="001D212E"/>
    <w:rsid w:val="001D24B8"/>
    <w:rsid w:val="00213260"/>
    <w:rsid w:val="002739BE"/>
    <w:rsid w:val="002B53BE"/>
    <w:rsid w:val="00424374"/>
    <w:rsid w:val="00442AF2"/>
    <w:rsid w:val="0045460B"/>
    <w:rsid w:val="004C6E27"/>
    <w:rsid w:val="004D74EE"/>
    <w:rsid w:val="004F2E51"/>
    <w:rsid w:val="005857E9"/>
    <w:rsid w:val="005B7EF7"/>
    <w:rsid w:val="005C2B1F"/>
    <w:rsid w:val="005F002A"/>
    <w:rsid w:val="005F2BA9"/>
    <w:rsid w:val="00610B0E"/>
    <w:rsid w:val="00665CB8"/>
    <w:rsid w:val="00675838"/>
    <w:rsid w:val="00694A50"/>
    <w:rsid w:val="006D2B35"/>
    <w:rsid w:val="007B25EE"/>
    <w:rsid w:val="007B3A52"/>
    <w:rsid w:val="008068AA"/>
    <w:rsid w:val="00886C20"/>
    <w:rsid w:val="00904163"/>
    <w:rsid w:val="00961ADB"/>
    <w:rsid w:val="009A6741"/>
    <w:rsid w:val="009E3B6F"/>
    <w:rsid w:val="00A07A6A"/>
    <w:rsid w:val="00A10574"/>
    <w:rsid w:val="00A9493F"/>
    <w:rsid w:val="00AA5C5D"/>
    <w:rsid w:val="00B14005"/>
    <w:rsid w:val="00B25BC5"/>
    <w:rsid w:val="00B3259F"/>
    <w:rsid w:val="00B40E74"/>
    <w:rsid w:val="00B56AC9"/>
    <w:rsid w:val="00B75504"/>
    <w:rsid w:val="00BA59B2"/>
    <w:rsid w:val="00C5166A"/>
    <w:rsid w:val="00C57613"/>
    <w:rsid w:val="00D058E7"/>
    <w:rsid w:val="00D453BC"/>
    <w:rsid w:val="00D47A93"/>
    <w:rsid w:val="00D9035F"/>
    <w:rsid w:val="00DE210E"/>
    <w:rsid w:val="00DE7321"/>
    <w:rsid w:val="00DF5953"/>
    <w:rsid w:val="00E22207"/>
    <w:rsid w:val="00E33FBE"/>
    <w:rsid w:val="00EA4ED1"/>
    <w:rsid w:val="00EC6D5E"/>
    <w:rsid w:val="00ED3E43"/>
    <w:rsid w:val="00EE020F"/>
    <w:rsid w:val="00EF62AA"/>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lang w:val="x-none"/>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testo"/>
    <w:unhideWhenUsed/>
    <w:rsid w:val="00A9493F"/>
    <w:pPr>
      <w:spacing w:after="120"/>
    </w:pPr>
    <w:rPr>
      <w:sz w:val="20"/>
      <w:szCs w:val="20"/>
      <w:lang w:val="x-none"/>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testo">
    <w:name w:val="Body Text"/>
    <w:basedOn w:val="Normale"/>
    <w:link w:val="CorpotestoCarattere"/>
    <w:semiHidden/>
    <w:unhideWhenUsed/>
    <w:rsid w:val="00A9493F"/>
    <w:pPr>
      <w:spacing w:after="120"/>
    </w:pPr>
  </w:style>
  <w:style w:type="character" w:customStyle="1" w:styleId="CorpotestoCarattere">
    <w:name w:val="Corpo testo Carattere"/>
    <w:basedOn w:val="Carpredefinitoparagrafo"/>
    <w:link w:val="Corpotesto"/>
    <w:semiHidden/>
    <w:rsid w:val="00A9493F"/>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lang w:val="x-none"/>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testo"/>
    <w:unhideWhenUsed/>
    <w:rsid w:val="00A9493F"/>
    <w:pPr>
      <w:spacing w:after="120"/>
    </w:pPr>
    <w:rPr>
      <w:sz w:val="20"/>
      <w:szCs w:val="20"/>
      <w:lang w:val="x-none"/>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testo">
    <w:name w:val="Body Text"/>
    <w:basedOn w:val="Normale"/>
    <w:link w:val="CorpotestoCarattere"/>
    <w:semiHidden/>
    <w:unhideWhenUsed/>
    <w:rsid w:val="00A9493F"/>
    <w:pPr>
      <w:spacing w:after="120"/>
    </w:pPr>
  </w:style>
  <w:style w:type="character" w:customStyle="1" w:styleId="CorpotestoCarattere">
    <w:name w:val="Corpo testo Carattere"/>
    <w:basedOn w:val="Carpredefinitoparagrafo"/>
    <w:link w:val="Corpotesto"/>
    <w:semiHidden/>
    <w:rsid w:val="00A9493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985</Words>
  <Characters>5618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User</cp:lastModifiedBy>
  <cp:revision>11</cp:revision>
  <dcterms:created xsi:type="dcterms:W3CDTF">2013-05-30T18:39:00Z</dcterms:created>
  <dcterms:modified xsi:type="dcterms:W3CDTF">2014-04-24T20:50:00Z</dcterms:modified>
</cp:coreProperties>
</file>